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257" w:rsidRDefault="005352A7" w:rsidP="00E11257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Всероссийская </w:t>
      </w:r>
      <w:r w:rsidR="00E11257">
        <w:rPr>
          <w:b/>
          <w:bCs/>
          <w:sz w:val="28"/>
          <w:szCs w:val="28"/>
        </w:rPr>
        <w:t xml:space="preserve"> олимпиада школьников</w:t>
      </w:r>
    </w:p>
    <w:p w:rsidR="00E11257" w:rsidRDefault="00E11257" w:rsidP="00E11257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тур</w:t>
      </w:r>
    </w:p>
    <w:p w:rsidR="00E11257" w:rsidRDefault="00E11257" w:rsidP="00E11257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 класс</w:t>
      </w:r>
    </w:p>
    <w:p w:rsidR="00E11257" w:rsidRDefault="00E11257" w:rsidP="00E11257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Когда Незнайку попросили придумать задачу для математической олимпиады в Солнечном городе, он написал ребус (см. рисунок). Можно ли его решить? (Разным буквам должны соответствовать разные цифры.) </w:t>
      </w:r>
    </w:p>
    <w:p w:rsidR="00E11257" w:rsidRDefault="00E11257" w:rsidP="00E11257">
      <w:pPr>
        <w:pStyle w:val="a4"/>
        <w:spacing w:line="360" w:lineRule="auto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42925" cy="628650"/>
            <wp:effectExtent l="19050" t="0" r="9525" b="0"/>
            <wp:docPr id="1" name="Рисунок 1" descr="http://www.problems.ru/show_document.php?id=1433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roblems.ru/show_document.php?id=1433995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sz w:val="28"/>
          <w:szCs w:val="28"/>
        </w:rPr>
        <w:t xml:space="preserve">   </w:t>
      </w:r>
    </w:p>
    <w:p w:rsidR="00E11257" w:rsidRDefault="00E11257" w:rsidP="00E11257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Как, не отрывая карандаша от бумаги, провести шесть отрезков таким образом, чтобы оказались зачёркнутыми 16 точек, расположенных в вершинах квадратной сетки 4 на 4? </w:t>
      </w:r>
    </w:p>
    <w:p w:rsidR="00E11257" w:rsidRDefault="00E11257" w:rsidP="00E11257">
      <w:pPr>
        <w:pStyle w:val="a4"/>
        <w:numPr>
          <w:ilvl w:val="0"/>
          <w:numId w:val="3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Мальчик по чётным числам всегда говорит правду, а по нечётным всегда говорит неправду. Как-то его три ноябрьских дня подряд спрашивали: «Как тебя зовут?». На первый день он ответил: «Андрей», на второй: «Борис», на третий: «Виктор». Как зовут мальчика? Объясните, как вы рассуждали.</w:t>
      </w:r>
    </w:p>
    <w:p w:rsidR="00E11257" w:rsidRDefault="00E11257" w:rsidP="00E11257">
      <w:pPr>
        <w:pStyle w:val="a4"/>
        <w:numPr>
          <w:ilvl w:val="0"/>
          <w:numId w:val="3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Гусеница ползет по столбу 5 минут вверх, затем 2 минуты вниз, потом опять 5 минут вверх и 2 минуты вниз и т.д. Скорость гусеницы всегда постоянна и равна 10 см в минуту. За какое время гусеница поднимется на 120 см?</w:t>
      </w:r>
    </w:p>
    <w:p w:rsidR="00E11257" w:rsidRDefault="00E11257" w:rsidP="00E11257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Доктор Айболит раздал четырём заболевшим зверям 2006 чудодейственных таблеток. Носорог получил на одну больше, чем крокодил, бегемот на одну больше, чем носорог, а слон — на одну больше, чем бегемот. Сколько таблеток придётся съесть слону? </w:t>
      </w: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  <w:lang w:val="en-US"/>
        </w:rPr>
      </w:pPr>
    </w:p>
    <w:p w:rsidR="00E11257" w:rsidRPr="00E11257" w:rsidRDefault="00E11257" w:rsidP="00E11257">
      <w:pPr>
        <w:pStyle w:val="a4"/>
        <w:spacing w:line="360" w:lineRule="auto"/>
        <w:jc w:val="both"/>
        <w:rPr>
          <w:sz w:val="28"/>
          <w:szCs w:val="28"/>
          <w:lang w:val="en-US"/>
        </w:rPr>
      </w:pPr>
    </w:p>
    <w:p w:rsidR="00E11257" w:rsidRDefault="00E11257" w:rsidP="00E11257">
      <w:pPr>
        <w:pStyle w:val="a4"/>
        <w:jc w:val="center"/>
        <w:rPr>
          <w:sz w:val="28"/>
          <w:szCs w:val="28"/>
        </w:rPr>
      </w:pPr>
    </w:p>
    <w:p w:rsidR="00E11257" w:rsidRDefault="005352A7" w:rsidP="00E11257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Всероссийская</w:t>
      </w:r>
      <w:r w:rsidR="00E11257">
        <w:rPr>
          <w:b/>
          <w:bCs/>
          <w:sz w:val="28"/>
          <w:szCs w:val="28"/>
        </w:rPr>
        <w:t xml:space="preserve"> олимпиада школьников</w:t>
      </w:r>
    </w:p>
    <w:p w:rsidR="00E11257" w:rsidRDefault="00E11257" w:rsidP="00E11257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тур</w:t>
      </w:r>
    </w:p>
    <w:p w:rsidR="00E11257" w:rsidRDefault="00E11257" w:rsidP="00E11257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 класс</w:t>
      </w:r>
    </w:p>
    <w:p w:rsidR="00E11257" w:rsidRDefault="00E11257" w:rsidP="00E11257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Автобусный билет будем считать счастливым, если между его цифрами можно в нужных местах расставить знаки четырёх арифметических действий и скобки так, чтобы значение полученного выражения равнялось 100. Является ли счастливым билет № 123456? </w:t>
      </w:r>
    </w:p>
    <w:p w:rsidR="00E11257" w:rsidRDefault="00E11257" w:rsidP="00E11257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первом пенале лежат лиловая ручка, зелёный карандаш и красный ластик; во втором — синяя ручка, зелёный карандаш и жёлтый ластик; в третьем — лиловая ручка, оранжевый карандаш и жёлтый ластик. Содержимое этих пеналов характеризуется такой закономерностью: в каждых двух из них ровно одна пара предметов совпадает и по цвету, и по назначению. Что должно лежать в четвёртом пенале, чтобы эта закономерность сохранилась? </w:t>
      </w:r>
    </w:p>
    <w:p w:rsidR="00E11257" w:rsidRDefault="00E11257" w:rsidP="00E11257">
      <w:pPr>
        <w:pStyle w:val="a4"/>
        <w:numPr>
          <w:ilvl w:val="0"/>
          <w:numId w:val="4"/>
        </w:numPr>
        <w:spacing w:line="360" w:lineRule="auto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Из ящика с яблоками взяли половину всего количества яблок, потом еще половину остатка, затем половину нового остатка, и, наконец, половину следующего остатка. </w:t>
      </w:r>
      <w:r>
        <w:rPr>
          <w:rFonts w:eastAsia="Times New Roman"/>
          <w:sz w:val="28"/>
          <w:szCs w:val="28"/>
        </w:rPr>
        <w:t>После этого в ящике осталось 10 яблок. Сколько яблок было в ящике вначале?</w:t>
      </w:r>
    </w:p>
    <w:p w:rsidR="00E11257" w:rsidRDefault="00E11257" w:rsidP="00E11257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корзине лежат 30 грибов – рыжиков и груздей. Известно, что среди любых 12 грибов имеется хотя бы один рыжик, а среди любых 20 грибов – хотя бы один груздь. Сколько рыжиков и сколько груздей в корзине? </w:t>
      </w:r>
    </w:p>
    <w:p w:rsidR="00E11257" w:rsidRPr="00B2216F" w:rsidRDefault="00E11257" w:rsidP="00E11257">
      <w:pPr>
        <w:pStyle w:val="a4"/>
        <w:numPr>
          <w:ilvl w:val="0"/>
          <w:numId w:val="4"/>
        </w:numPr>
        <w:spacing w:line="360" w:lineRule="auto"/>
        <w:jc w:val="both"/>
      </w:pPr>
      <w:r>
        <w:t xml:space="preserve">а) В конструкции на рисунке переложите две спички так, чтобы получилось пять равных квадратов. </w:t>
      </w:r>
      <w:r>
        <w:br/>
        <w:t>б) Из новой фигуры уберите 3 спички так, чтобы осталось только 3 квадрата.</w:t>
      </w: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2217420</wp:posOffset>
            </wp:positionH>
            <wp:positionV relativeFrom="paragraph">
              <wp:posOffset>1219200</wp:posOffset>
            </wp:positionV>
            <wp:extent cx="1684020" cy="1131570"/>
            <wp:effectExtent l="1905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11315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1257" w:rsidRDefault="00E11257" w:rsidP="00E11257">
      <w:pPr>
        <w:pStyle w:val="a4"/>
        <w:jc w:val="center"/>
        <w:rPr>
          <w:b/>
          <w:bCs/>
          <w:sz w:val="28"/>
          <w:szCs w:val="28"/>
        </w:rPr>
      </w:pPr>
    </w:p>
    <w:p w:rsidR="00E11257" w:rsidRPr="005352A7" w:rsidRDefault="00E11257" w:rsidP="00E11257">
      <w:pPr>
        <w:pStyle w:val="a4"/>
        <w:jc w:val="center"/>
        <w:rPr>
          <w:b/>
          <w:bCs/>
          <w:sz w:val="28"/>
          <w:szCs w:val="28"/>
        </w:rPr>
      </w:pPr>
    </w:p>
    <w:p w:rsidR="00E11257" w:rsidRPr="005352A7" w:rsidRDefault="00E11257" w:rsidP="00E11257">
      <w:pPr>
        <w:pStyle w:val="a4"/>
        <w:jc w:val="center"/>
        <w:rPr>
          <w:b/>
          <w:bCs/>
          <w:sz w:val="28"/>
          <w:szCs w:val="28"/>
        </w:rPr>
      </w:pPr>
    </w:p>
    <w:p w:rsidR="00E11257" w:rsidRDefault="005352A7" w:rsidP="00E11257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Всероссийская</w:t>
      </w:r>
      <w:r w:rsidR="00E11257">
        <w:rPr>
          <w:b/>
          <w:bCs/>
          <w:sz w:val="28"/>
          <w:szCs w:val="28"/>
        </w:rPr>
        <w:t xml:space="preserve"> олимпиада школьников</w:t>
      </w:r>
    </w:p>
    <w:p w:rsidR="00E11257" w:rsidRDefault="00E11257" w:rsidP="00E11257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тур</w:t>
      </w:r>
    </w:p>
    <w:p w:rsidR="00E11257" w:rsidRDefault="00E11257" w:rsidP="00E11257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 класс</w:t>
      </w:r>
    </w:p>
    <w:p w:rsidR="00E11257" w:rsidRDefault="00E11257" w:rsidP="00E11257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Расставьте в равенстве 2 </w:t>
      </w:r>
      <w:proofErr w:type="spellStart"/>
      <w:r>
        <w:rPr>
          <w:sz w:val="28"/>
          <w:szCs w:val="28"/>
        </w:rPr>
        <w:t>2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2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2</w:t>
      </w:r>
      <w:proofErr w:type="spellEnd"/>
      <w:r>
        <w:rPr>
          <w:sz w:val="28"/>
          <w:szCs w:val="28"/>
        </w:rPr>
        <w:t xml:space="preserve"> = 5 </w:t>
      </w:r>
      <w:proofErr w:type="spellStart"/>
      <w:r>
        <w:rPr>
          <w:sz w:val="28"/>
          <w:szCs w:val="28"/>
        </w:rPr>
        <w:t>5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5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5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5</w:t>
      </w:r>
      <w:proofErr w:type="spellEnd"/>
      <w:r>
        <w:rPr>
          <w:sz w:val="28"/>
          <w:szCs w:val="28"/>
        </w:rPr>
        <w:t xml:space="preserve"> знаки арифметических действий (без использования скобок) так, чтобы оно стало верным. </w:t>
      </w:r>
    </w:p>
    <w:p w:rsidR="00E11257" w:rsidRDefault="00E11257" w:rsidP="00E11257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Два парома одновременно отходят от противоположных берегов реки и пересекают её перпендикулярно берегам. Скорости паромов постоянны, но не равны. Паромы встречаются на расстоянии 720 метров от берега, после чего продолжают движение. На обратном пути они встречаются в 400 метрах от другого берега. Какова ширина реки? </w:t>
      </w:r>
    </w:p>
    <w:p w:rsidR="00E11257" w:rsidRDefault="00E11257" w:rsidP="00E11257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Решите уравнение:</w:t>
      </w: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1993 = 1 + 8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(1 + 8 : (1 - 8 : (1 + 4 : (1 - 4 : (1 - 8 : </w:t>
      </w:r>
      <w:proofErr w:type="spellStart"/>
      <w:r>
        <w:rPr>
          <w:i/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))))). </w:t>
      </w:r>
    </w:p>
    <w:p w:rsidR="00E11257" w:rsidRDefault="00E11257" w:rsidP="00E11257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летний лагерь приехали отдыхать 3 друга: Миша, Володя и Петя. Известно, что каждый из них имеет одну из следующих фамилий: Иванов, Семенов, Герасимов. Миша – не Герасимов. Отец Володи – инженер. Володя учится в 6 классе. Герасимов учится в 5 классе. Отец Иванова – учитель. Какая фамилия у каждого из троих друзей. </w:t>
      </w:r>
    </w:p>
    <w:p w:rsidR="00E11257" w:rsidRPr="00B2216F" w:rsidRDefault="00E11257" w:rsidP="00E11257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16 спичек сложен ромб со стороной в две спички, разбитый на треугольники со стороной в одну спичку (см. рисунок). А сколько спичек потребуется, чтобы сложить ромб со стороной в 10 спичек,разбитый на такие же треугольники со стороной в одну спичку? </w:t>
      </w: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2459990</wp:posOffset>
            </wp:positionH>
            <wp:positionV relativeFrom="paragraph">
              <wp:posOffset>166370</wp:posOffset>
            </wp:positionV>
            <wp:extent cx="1198245" cy="1836420"/>
            <wp:effectExtent l="19050" t="0" r="1905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245" cy="1836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1257" w:rsidRDefault="005352A7" w:rsidP="00E11257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Всероссийская</w:t>
      </w:r>
      <w:r w:rsidR="00E11257">
        <w:rPr>
          <w:b/>
          <w:bCs/>
          <w:sz w:val="28"/>
          <w:szCs w:val="28"/>
        </w:rPr>
        <w:t xml:space="preserve"> олимпиада школьников</w:t>
      </w:r>
    </w:p>
    <w:p w:rsidR="00E11257" w:rsidRDefault="00E11257" w:rsidP="00E11257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тур</w:t>
      </w:r>
    </w:p>
    <w:p w:rsidR="00E11257" w:rsidRDefault="00E11257" w:rsidP="00E11257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 класс</w:t>
      </w:r>
    </w:p>
    <w:p w:rsidR="00E11257" w:rsidRDefault="00E11257" w:rsidP="00E11257">
      <w:pPr>
        <w:pStyle w:val="a4"/>
        <w:numPr>
          <w:ilvl w:val="0"/>
          <w:numId w:val="1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Торговец купил на оптовом рынке партию ручек и предлагает покупателям либо одну ручку за 10 рублей, либо три ручки за 20 рублей. При этом он в обоих случаях получает одинаковую прибыль (разницу между покупкой товара и его продажей). Какова оптовая цена ручки?</w:t>
      </w:r>
    </w:p>
    <w:p w:rsidR="00E11257" w:rsidRDefault="00E11257" w:rsidP="00E11257">
      <w:pPr>
        <w:pStyle w:val="a4"/>
        <w:numPr>
          <w:ilvl w:val="0"/>
          <w:numId w:val="1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треугольнике ABC угол A равен 40</w:t>
      </w:r>
      <w:proofErr w:type="spellStart"/>
      <w:r>
        <w:rPr>
          <w:rStyle w:val="a3"/>
          <w:position w:val="3"/>
          <w:sz w:val="28"/>
          <w:szCs w:val="28"/>
        </w:rPr>
        <w:t>o</w:t>
      </w:r>
      <w:proofErr w:type="spellEnd"/>
      <w:r>
        <w:rPr>
          <w:rFonts w:eastAsia="Times New Roman"/>
          <w:sz w:val="28"/>
          <w:szCs w:val="28"/>
        </w:rPr>
        <w:t>, угол B равен 20</w:t>
      </w:r>
      <w:proofErr w:type="spellStart"/>
      <w:r>
        <w:rPr>
          <w:rStyle w:val="a3"/>
          <w:position w:val="3"/>
          <w:sz w:val="28"/>
          <w:szCs w:val="28"/>
        </w:rPr>
        <w:t>o</w:t>
      </w:r>
      <w:proofErr w:type="spellEnd"/>
      <w:r>
        <w:rPr>
          <w:rFonts w:eastAsia="Times New Roman"/>
          <w:sz w:val="28"/>
          <w:szCs w:val="28"/>
        </w:rPr>
        <w:t>, а AB - BC = 4. Найдите длину биссектрисы угла C.</w:t>
      </w:r>
    </w:p>
    <w:p w:rsidR="00E11257" w:rsidRDefault="00E11257" w:rsidP="00E11257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Найдите сумму двух различных чисел </w:t>
      </w:r>
      <w:proofErr w:type="spellStart"/>
      <w:r>
        <w:rPr>
          <w:rFonts w:eastAsia="Times New Roman"/>
          <w:i/>
          <w:iCs/>
          <w:sz w:val="28"/>
          <w:szCs w:val="28"/>
        </w:rPr>
        <w:t>a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rFonts w:eastAsia="Times New Roman"/>
          <w:i/>
          <w:iCs/>
          <w:sz w:val="28"/>
          <w:szCs w:val="28"/>
        </w:rPr>
        <w:t>b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, удовлетворяющих равенству</w:t>
      </w:r>
    </w:p>
    <w:p w:rsidR="00E11257" w:rsidRDefault="00E11257" w:rsidP="00E11257">
      <w:pPr>
        <w:pStyle w:val="a4"/>
        <w:spacing w:line="360" w:lineRule="auto"/>
        <w:rPr>
          <w:rFonts w:cs="Tahoma"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а</w:t>
      </w:r>
      <w:r>
        <w:rPr>
          <w:rFonts w:cs="Tahoma"/>
          <w:sz w:val="28"/>
          <w:szCs w:val="28"/>
        </w:rPr>
        <w:t xml:space="preserve">² + </w:t>
      </w:r>
      <w:r>
        <w:rPr>
          <w:rFonts w:cs="Tahoma"/>
          <w:i/>
          <w:iCs/>
          <w:sz w:val="28"/>
          <w:szCs w:val="28"/>
        </w:rPr>
        <w:t>в</w:t>
      </w:r>
      <w:r>
        <w:rPr>
          <w:rFonts w:cs="Tahoma"/>
          <w:sz w:val="28"/>
          <w:szCs w:val="28"/>
        </w:rPr>
        <w:t xml:space="preserve"> = </w:t>
      </w:r>
      <w:proofErr w:type="gramStart"/>
      <w:r>
        <w:rPr>
          <w:rFonts w:cs="Tahoma"/>
          <w:i/>
          <w:iCs/>
          <w:sz w:val="28"/>
          <w:szCs w:val="28"/>
        </w:rPr>
        <w:t>в</w:t>
      </w:r>
      <w:proofErr w:type="gramEnd"/>
      <w:r>
        <w:rPr>
          <w:rFonts w:cs="Tahoma"/>
          <w:sz w:val="28"/>
          <w:szCs w:val="28"/>
        </w:rPr>
        <w:t xml:space="preserve">² + </w:t>
      </w:r>
      <w:r>
        <w:rPr>
          <w:rFonts w:cs="Tahoma"/>
          <w:i/>
          <w:iCs/>
          <w:sz w:val="28"/>
          <w:szCs w:val="28"/>
        </w:rPr>
        <w:t>а</w:t>
      </w:r>
    </w:p>
    <w:p w:rsidR="00E11257" w:rsidRDefault="00E11257" w:rsidP="00E11257">
      <w:pPr>
        <w:pStyle w:val="a4"/>
        <w:numPr>
          <w:ilvl w:val="0"/>
          <w:numId w:val="1"/>
        </w:numPr>
        <w:spacing w:line="360" w:lineRule="auto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Три ученика A, B и C участвовали в беге на 100 м. Когда A прибежал на финиш, B был позади него на 10 м, также, когда B финишировал, C был позади него на 10 м. На </w:t>
      </w:r>
      <w:r>
        <w:rPr>
          <w:rFonts w:eastAsia="Times New Roman"/>
          <w:sz w:val="28"/>
          <w:szCs w:val="28"/>
        </w:rPr>
        <w:t>сколько метров на финише A опередил C?</w:t>
      </w:r>
    </w:p>
    <w:p w:rsidR="00E11257" w:rsidRDefault="00E11257" w:rsidP="00E11257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Снежная Королева предпочитает идеальные фигуры, поэтому она так любит квадраты. Она дала Каю крест (см. рисунок ), чтобы тот разделил его на равные части и собрал из них квадрат. Как это можно сделать? </w:t>
      </w:r>
    </w:p>
    <w:p w:rsidR="00E11257" w:rsidRDefault="00E11257" w:rsidP="00E11257">
      <w:pPr>
        <w:pStyle w:val="a4"/>
        <w:spacing w:line="360" w:lineRule="auto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178435</wp:posOffset>
            </wp:positionV>
            <wp:extent cx="1160145" cy="1160145"/>
            <wp:effectExtent l="19050" t="0" r="1905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1257" w:rsidRDefault="00E11257" w:rsidP="00E11257">
      <w:pPr>
        <w:pStyle w:val="a4"/>
        <w:spacing w:line="360" w:lineRule="auto"/>
        <w:rPr>
          <w:sz w:val="28"/>
          <w:szCs w:val="28"/>
        </w:rPr>
      </w:pPr>
    </w:p>
    <w:p w:rsidR="00E11257" w:rsidRDefault="00E11257" w:rsidP="00E11257">
      <w:pPr>
        <w:pStyle w:val="a4"/>
        <w:spacing w:line="360" w:lineRule="auto"/>
        <w:jc w:val="both"/>
      </w:pPr>
    </w:p>
    <w:p w:rsidR="00E11257" w:rsidRDefault="00E11257" w:rsidP="00E11257">
      <w:pPr>
        <w:pStyle w:val="a4"/>
        <w:spacing w:line="360" w:lineRule="auto"/>
        <w:jc w:val="both"/>
      </w:pPr>
    </w:p>
    <w:p w:rsidR="00E11257" w:rsidRDefault="00E11257" w:rsidP="00E11257">
      <w:pPr>
        <w:pStyle w:val="a4"/>
        <w:spacing w:line="360" w:lineRule="auto"/>
        <w:jc w:val="both"/>
      </w:pPr>
    </w:p>
    <w:p w:rsidR="00E11257" w:rsidRDefault="00E11257" w:rsidP="00E11257">
      <w:pPr>
        <w:pStyle w:val="a4"/>
        <w:spacing w:line="360" w:lineRule="auto"/>
        <w:jc w:val="both"/>
      </w:pPr>
    </w:p>
    <w:p w:rsidR="00E11257" w:rsidRDefault="00E11257" w:rsidP="00E11257">
      <w:pPr>
        <w:pStyle w:val="a4"/>
        <w:jc w:val="both"/>
      </w:pPr>
    </w:p>
    <w:p w:rsidR="00E11257" w:rsidRDefault="005352A7" w:rsidP="00E11257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Всероссийская</w:t>
      </w:r>
      <w:r w:rsidR="00E11257">
        <w:rPr>
          <w:b/>
          <w:bCs/>
          <w:sz w:val="28"/>
          <w:szCs w:val="28"/>
        </w:rPr>
        <w:t xml:space="preserve"> олимпиада школьников</w:t>
      </w:r>
    </w:p>
    <w:p w:rsidR="00E11257" w:rsidRDefault="00E11257" w:rsidP="00E11257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тур</w:t>
      </w:r>
    </w:p>
    <w:p w:rsidR="00E11257" w:rsidRDefault="00E11257" w:rsidP="00E11257">
      <w:pPr>
        <w:pStyle w:val="a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 класс</w:t>
      </w:r>
    </w:p>
    <w:p w:rsidR="00E11257" w:rsidRDefault="00E11257" w:rsidP="00E11257">
      <w:pPr>
        <w:pStyle w:val="a4"/>
        <w:numPr>
          <w:ilvl w:val="0"/>
          <w:numId w:val="7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Найдите площадь квадрата, все вершины которого лежат на двух прямых:</w:t>
      </w: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       x + y =</w:t>
      </w:r>
      <w:r>
        <w:rPr>
          <w:sz w:val="28"/>
          <w:szCs w:val="28"/>
        </w:rPr>
        <w:t xml:space="preserve">0 </w:t>
      </w:r>
      <w:r>
        <w:rPr>
          <w:rFonts w:eastAsia="Times New Roman"/>
          <w:sz w:val="28"/>
          <w:szCs w:val="28"/>
        </w:rPr>
        <w:t xml:space="preserve">и </w:t>
      </w:r>
      <w:r>
        <w:rPr>
          <w:i/>
          <w:iCs/>
          <w:sz w:val="28"/>
          <w:szCs w:val="28"/>
        </w:rPr>
        <w:t xml:space="preserve">x+ y = </w:t>
      </w:r>
      <w:r>
        <w:rPr>
          <w:sz w:val="28"/>
          <w:szCs w:val="28"/>
        </w:rPr>
        <w:t>2 .</w:t>
      </w:r>
    </w:p>
    <w:p w:rsidR="00E11257" w:rsidRDefault="00E11257" w:rsidP="00E11257">
      <w:pPr>
        <w:pStyle w:val="a4"/>
        <w:numPr>
          <w:ilvl w:val="0"/>
          <w:numId w:val="7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маленьком острове 2/3 всех мужчин </w:t>
      </w:r>
      <w:proofErr w:type="gramStart"/>
      <w:r>
        <w:rPr>
          <w:rFonts w:eastAsia="Times New Roman"/>
          <w:sz w:val="28"/>
          <w:szCs w:val="28"/>
        </w:rPr>
        <w:t>женаты</w:t>
      </w:r>
      <w:proofErr w:type="gramEnd"/>
      <w:r>
        <w:rPr>
          <w:rFonts w:eastAsia="Times New Roman"/>
          <w:sz w:val="28"/>
          <w:szCs w:val="28"/>
        </w:rPr>
        <w:t xml:space="preserve"> и 3/5 всех женщин замужем. Сколько жителей острова состоят в браке, если всего там проживает 1900 человек?</w:t>
      </w:r>
    </w:p>
    <w:p w:rsidR="00E11257" w:rsidRDefault="00E11257" w:rsidP="00E11257">
      <w:pPr>
        <w:pStyle w:val="a4"/>
        <w:numPr>
          <w:ilvl w:val="0"/>
          <w:numId w:val="7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окружности с диаметром </w:t>
      </w:r>
      <w:r>
        <w:rPr>
          <w:i/>
          <w:iCs/>
          <w:sz w:val="28"/>
          <w:szCs w:val="28"/>
        </w:rPr>
        <w:t xml:space="preserve">AB </w:t>
      </w:r>
      <w:r>
        <w:rPr>
          <w:rFonts w:eastAsia="Times New Roman"/>
          <w:sz w:val="28"/>
          <w:szCs w:val="28"/>
        </w:rPr>
        <w:t xml:space="preserve">и центром </w:t>
      </w:r>
      <w:r>
        <w:rPr>
          <w:i/>
          <w:iCs/>
          <w:sz w:val="28"/>
          <w:szCs w:val="28"/>
        </w:rPr>
        <w:t xml:space="preserve">O </w:t>
      </w:r>
      <w:r>
        <w:rPr>
          <w:rFonts w:eastAsia="Times New Roman"/>
          <w:sz w:val="28"/>
          <w:szCs w:val="28"/>
        </w:rPr>
        <w:t xml:space="preserve">выбрана точка </w:t>
      </w:r>
      <w:r>
        <w:rPr>
          <w:i/>
          <w:iCs/>
          <w:sz w:val="28"/>
          <w:szCs w:val="28"/>
        </w:rPr>
        <w:t xml:space="preserve">C </w:t>
      </w:r>
      <w:r>
        <w:rPr>
          <w:rFonts w:eastAsia="Times New Roman"/>
          <w:sz w:val="28"/>
          <w:szCs w:val="28"/>
        </w:rPr>
        <w:t>так, что</w:t>
      </w:r>
    </w:p>
    <w:p w:rsidR="00E11257" w:rsidRDefault="00E11257" w:rsidP="00E11257">
      <w:pPr>
        <w:pStyle w:val="a4"/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биссектриса угла </w:t>
      </w:r>
      <w:r>
        <w:rPr>
          <w:i/>
          <w:iCs/>
          <w:sz w:val="28"/>
          <w:szCs w:val="28"/>
        </w:rPr>
        <w:t xml:space="preserve">CAB </w:t>
      </w:r>
      <w:r>
        <w:rPr>
          <w:rFonts w:eastAsia="Times New Roman"/>
          <w:sz w:val="28"/>
          <w:szCs w:val="28"/>
        </w:rPr>
        <w:t xml:space="preserve">перпендикулярна радиусу </w:t>
      </w:r>
      <w:r>
        <w:rPr>
          <w:i/>
          <w:iCs/>
          <w:sz w:val="28"/>
          <w:szCs w:val="28"/>
        </w:rPr>
        <w:t xml:space="preserve">OC </w:t>
      </w:r>
      <w:r>
        <w:rPr>
          <w:rFonts w:eastAsia="Times New Roman"/>
          <w:sz w:val="28"/>
          <w:szCs w:val="28"/>
        </w:rPr>
        <w:t xml:space="preserve">. В каком отношении      </w:t>
      </w: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прямая </w:t>
      </w:r>
      <w:r>
        <w:rPr>
          <w:i/>
          <w:iCs/>
          <w:sz w:val="28"/>
          <w:szCs w:val="28"/>
        </w:rPr>
        <w:t xml:space="preserve">CO </w:t>
      </w:r>
      <w:r>
        <w:rPr>
          <w:rFonts w:eastAsia="Times New Roman"/>
          <w:sz w:val="28"/>
          <w:szCs w:val="28"/>
        </w:rPr>
        <w:t xml:space="preserve">делит угол </w:t>
      </w:r>
      <w:r>
        <w:rPr>
          <w:i/>
          <w:iCs/>
          <w:sz w:val="28"/>
          <w:szCs w:val="28"/>
        </w:rPr>
        <w:t xml:space="preserve">ACB </w:t>
      </w:r>
      <w:r>
        <w:rPr>
          <w:sz w:val="28"/>
          <w:szCs w:val="28"/>
        </w:rPr>
        <w:t>?</w:t>
      </w:r>
    </w:p>
    <w:p w:rsidR="00E11257" w:rsidRDefault="00E11257" w:rsidP="00E11257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Найдите количество трехзначных чисел, в десятичной записи которых участвует ровно одна цифра 3</w:t>
      </w:r>
      <w:r>
        <w:rPr>
          <w:sz w:val="28"/>
          <w:szCs w:val="28"/>
        </w:rPr>
        <w:t>.</w:t>
      </w:r>
    </w:p>
    <w:p w:rsidR="00E11257" w:rsidRDefault="00E11257" w:rsidP="00E11257">
      <w:pPr>
        <w:pStyle w:val="a4"/>
        <w:numPr>
          <w:ilvl w:val="0"/>
          <w:numId w:val="7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Мама хочет наказать Петю за двойку по математике. Они договорились о</w:t>
      </w: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следующем. Петя задумывает двузначное число с разными цифрами </w:t>
      </w: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и сообщает его маме. После этого мама называет свое двузначное число</w:t>
      </w: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Пете. Петя прибавляет мамино число к своему числу, затем к полученной </w:t>
      </w: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сумме, затем к вновь полученной сумме и т.д. до тех пор, пока у него не</w:t>
      </w:r>
    </w:p>
    <w:p w:rsidR="00E11257" w:rsidRDefault="00E11257" w:rsidP="00E11257">
      <w:pPr>
        <w:pStyle w:val="a4"/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    получится сумма, оканчивающаяся на две </w:t>
      </w:r>
      <w:r>
        <w:rPr>
          <w:rFonts w:eastAsia="Times New Roman"/>
          <w:sz w:val="28"/>
          <w:szCs w:val="28"/>
        </w:rPr>
        <w:t>одинаковые цифры. Сможет ли</w:t>
      </w:r>
    </w:p>
    <w:p w:rsidR="00E11257" w:rsidRDefault="00E11257" w:rsidP="00E11257">
      <w:pPr>
        <w:pStyle w:val="a4"/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мама не позволить Пете в этот день поиграть в футбол?</w:t>
      </w:r>
    </w:p>
    <w:p w:rsidR="00E11257" w:rsidRDefault="00E11257" w:rsidP="00E11257">
      <w:pPr>
        <w:pStyle w:val="a4"/>
        <w:spacing w:line="360" w:lineRule="auto"/>
        <w:jc w:val="both"/>
      </w:pPr>
    </w:p>
    <w:p w:rsidR="00E11257" w:rsidRDefault="00E11257" w:rsidP="00E11257">
      <w:pPr>
        <w:pStyle w:val="a4"/>
        <w:spacing w:line="360" w:lineRule="auto"/>
        <w:jc w:val="both"/>
      </w:pPr>
    </w:p>
    <w:p w:rsidR="00E11257" w:rsidRDefault="00E11257" w:rsidP="00E11257">
      <w:pPr>
        <w:pStyle w:val="a4"/>
        <w:spacing w:line="360" w:lineRule="auto"/>
        <w:jc w:val="both"/>
      </w:pPr>
    </w:p>
    <w:p w:rsidR="00E11257" w:rsidRDefault="00E11257" w:rsidP="00E11257">
      <w:pPr>
        <w:pStyle w:val="a4"/>
        <w:spacing w:line="360" w:lineRule="auto"/>
        <w:jc w:val="both"/>
      </w:pPr>
    </w:p>
    <w:p w:rsidR="00E11257" w:rsidRDefault="00E11257" w:rsidP="00E11257">
      <w:pPr>
        <w:pStyle w:val="a4"/>
        <w:spacing w:line="360" w:lineRule="auto"/>
        <w:jc w:val="both"/>
      </w:pPr>
    </w:p>
    <w:p w:rsidR="00E11257" w:rsidRPr="00B2216F" w:rsidRDefault="00E11257" w:rsidP="00E11257">
      <w:pPr>
        <w:pStyle w:val="a4"/>
        <w:spacing w:line="360" w:lineRule="auto"/>
        <w:jc w:val="both"/>
      </w:pPr>
    </w:p>
    <w:p w:rsidR="00E11257" w:rsidRDefault="005352A7" w:rsidP="00E11257">
      <w:pPr>
        <w:pStyle w:val="a4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Всероссийская</w:t>
      </w:r>
      <w:r w:rsidR="00E11257">
        <w:rPr>
          <w:b/>
          <w:bCs/>
          <w:sz w:val="28"/>
          <w:szCs w:val="28"/>
        </w:rPr>
        <w:t xml:space="preserve"> олимпиада школьников</w:t>
      </w:r>
    </w:p>
    <w:p w:rsidR="00E11257" w:rsidRDefault="00E11257" w:rsidP="00E11257">
      <w:pPr>
        <w:pStyle w:val="a4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тур</w:t>
      </w:r>
    </w:p>
    <w:p w:rsidR="00E11257" w:rsidRDefault="00E11257" w:rsidP="00E11257">
      <w:pPr>
        <w:pStyle w:val="a4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 класс</w:t>
      </w:r>
    </w:p>
    <w:p w:rsidR="00E11257" w:rsidRDefault="00E11257" w:rsidP="00E11257">
      <w:pPr>
        <w:pStyle w:val="a4"/>
        <w:numPr>
          <w:ilvl w:val="0"/>
          <w:numId w:val="5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Натуральное число </w:t>
      </w:r>
      <w:proofErr w:type="spellStart"/>
      <w:r>
        <w:rPr>
          <w:rFonts w:eastAsia="Times New Roman"/>
          <w:i/>
          <w:iCs/>
          <w:sz w:val="28"/>
          <w:szCs w:val="28"/>
        </w:rPr>
        <w:t>n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умножили на сумму его цифр и получили 1000. Найдите все такие числа </w:t>
      </w:r>
      <w:r>
        <w:rPr>
          <w:rFonts w:eastAsia="Times New Roman"/>
          <w:i/>
          <w:iCs/>
          <w:sz w:val="28"/>
          <w:szCs w:val="28"/>
        </w:rPr>
        <w:t>n</w:t>
      </w:r>
      <w:r>
        <w:rPr>
          <w:rFonts w:eastAsia="Times New Roman"/>
          <w:sz w:val="28"/>
          <w:szCs w:val="28"/>
        </w:rPr>
        <w:t>.</w:t>
      </w:r>
    </w:p>
    <w:p w:rsidR="00E11257" w:rsidRDefault="00E11257" w:rsidP="00E11257">
      <w:pPr>
        <w:pStyle w:val="a4"/>
        <w:numPr>
          <w:ilvl w:val="0"/>
          <w:numId w:val="5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 каких значениях параметра </w:t>
      </w:r>
      <w:proofErr w:type="spellStart"/>
      <w:r>
        <w:rPr>
          <w:rFonts w:eastAsia="Times New Roman"/>
          <w:i/>
          <w:iCs/>
          <w:sz w:val="28"/>
          <w:szCs w:val="28"/>
        </w:rPr>
        <w:t>a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уравнения 2х + </w:t>
      </w:r>
      <w:r>
        <w:rPr>
          <w:rFonts w:eastAsia="Times New Roman"/>
          <w:i/>
          <w:iCs/>
          <w:sz w:val="28"/>
          <w:szCs w:val="28"/>
          <w:lang w:val="en-US"/>
        </w:rPr>
        <w:t>a</w:t>
      </w:r>
      <w:r w:rsidRPr="00B2216F">
        <w:rPr>
          <w:rFonts w:eastAsia="Times New Roman"/>
          <w:i/>
          <w:iCs/>
          <w:sz w:val="28"/>
          <w:szCs w:val="28"/>
        </w:rPr>
        <w:t xml:space="preserve">² </w:t>
      </w:r>
      <w:r>
        <w:rPr>
          <w:rFonts w:eastAsia="Times New Roman"/>
          <w:i/>
          <w:iCs/>
          <w:sz w:val="28"/>
          <w:szCs w:val="28"/>
        </w:rPr>
        <w:t xml:space="preserve">- 4=0 </w:t>
      </w:r>
      <w:r>
        <w:rPr>
          <w:rFonts w:eastAsia="Times New Roman"/>
          <w:sz w:val="28"/>
          <w:szCs w:val="28"/>
        </w:rPr>
        <w:t>и 2х² + (</w:t>
      </w:r>
      <w:r>
        <w:rPr>
          <w:rFonts w:eastAsia="Times New Roman"/>
          <w:i/>
          <w:iCs/>
          <w:sz w:val="28"/>
          <w:szCs w:val="28"/>
        </w:rPr>
        <w:t>а² -4</w:t>
      </w:r>
      <w:r>
        <w:rPr>
          <w:rFonts w:eastAsia="Times New Roman"/>
          <w:sz w:val="28"/>
          <w:szCs w:val="28"/>
        </w:rPr>
        <w:t xml:space="preserve">) · </w:t>
      </w:r>
      <w:proofErr w:type="spellStart"/>
      <w:r>
        <w:rPr>
          <w:rFonts w:eastAsia="Times New Roman"/>
          <w:sz w:val="28"/>
          <w:szCs w:val="28"/>
        </w:rPr>
        <w:t>х</w:t>
      </w:r>
      <w:proofErr w:type="spellEnd"/>
      <w:r>
        <w:rPr>
          <w:rFonts w:eastAsia="Times New Roman"/>
          <w:sz w:val="28"/>
          <w:szCs w:val="28"/>
        </w:rPr>
        <w:t xml:space="preserve"> +</w:t>
      </w:r>
      <w:r>
        <w:rPr>
          <w:rFonts w:eastAsia="Times New Roman"/>
          <w:i/>
          <w:iCs/>
          <w:sz w:val="28"/>
          <w:szCs w:val="28"/>
        </w:rPr>
        <w:t xml:space="preserve">а =0 </w:t>
      </w:r>
      <w:r>
        <w:rPr>
          <w:rFonts w:eastAsia="Times New Roman"/>
          <w:sz w:val="28"/>
          <w:szCs w:val="28"/>
        </w:rPr>
        <w:t>будут иметь общий корень? Найдите этот корень.</w:t>
      </w:r>
    </w:p>
    <w:p w:rsidR="00E11257" w:rsidRDefault="00E11257" w:rsidP="00E11257">
      <w:pPr>
        <w:pStyle w:val="a4"/>
        <w:numPr>
          <w:ilvl w:val="0"/>
          <w:numId w:val="5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прямоугольном треугольнике </w:t>
      </w:r>
      <w:r>
        <w:rPr>
          <w:rFonts w:eastAsia="Times New Roman"/>
          <w:i/>
          <w:iCs/>
          <w:sz w:val="28"/>
          <w:szCs w:val="28"/>
        </w:rPr>
        <w:t xml:space="preserve">ABC </w:t>
      </w:r>
      <w:r>
        <w:rPr>
          <w:rFonts w:eastAsia="Times New Roman"/>
          <w:sz w:val="28"/>
          <w:szCs w:val="28"/>
        </w:rPr>
        <w:t xml:space="preserve">из вершины прямого угла проведена высота </w:t>
      </w:r>
      <w:r>
        <w:rPr>
          <w:rFonts w:eastAsia="Times New Roman"/>
          <w:i/>
          <w:iCs/>
          <w:sz w:val="28"/>
          <w:szCs w:val="28"/>
        </w:rPr>
        <w:t>CD</w:t>
      </w:r>
      <w:r>
        <w:rPr>
          <w:rFonts w:eastAsia="Times New Roman"/>
          <w:sz w:val="28"/>
          <w:szCs w:val="28"/>
        </w:rPr>
        <w:t xml:space="preserve">. Найдите углы треугольника </w:t>
      </w:r>
      <w:r>
        <w:rPr>
          <w:rFonts w:eastAsia="Times New Roman"/>
          <w:i/>
          <w:iCs/>
          <w:sz w:val="28"/>
          <w:szCs w:val="28"/>
        </w:rPr>
        <w:t xml:space="preserve">ABC </w:t>
      </w:r>
      <w:r>
        <w:rPr>
          <w:rFonts w:eastAsia="Times New Roman"/>
          <w:sz w:val="28"/>
          <w:szCs w:val="28"/>
        </w:rPr>
        <w:t xml:space="preserve">, если известно, что площадь треугольника </w:t>
      </w:r>
      <w:r>
        <w:rPr>
          <w:rFonts w:eastAsia="Times New Roman"/>
          <w:i/>
          <w:iCs/>
          <w:sz w:val="28"/>
          <w:szCs w:val="28"/>
        </w:rPr>
        <w:t xml:space="preserve">DBC </w:t>
      </w:r>
      <w:r>
        <w:rPr>
          <w:rFonts w:eastAsia="Times New Roman"/>
          <w:sz w:val="28"/>
          <w:szCs w:val="28"/>
        </w:rPr>
        <w:t xml:space="preserve">в 3 раза больше площади треугольника </w:t>
      </w:r>
      <w:r>
        <w:rPr>
          <w:rFonts w:eastAsia="Times New Roman"/>
          <w:i/>
          <w:iCs/>
          <w:sz w:val="28"/>
          <w:szCs w:val="28"/>
        </w:rPr>
        <w:t>ADC</w:t>
      </w:r>
      <w:r>
        <w:rPr>
          <w:rFonts w:eastAsia="Times New Roman"/>
          <w:sz w:val="28"/>
          <w:szCs w:val="28"/>
        </w:rPr>
        <w:t>.</w:t>
      </w:r>
    </w:p>
    <w:p w:rsidR="00E11257" w:rsidRDefault="00E11257" w:rsidP="00E11257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школьном турнире по волейболу каждая команда встречается с каждой по одному разу. Перед началом турнира в нем решила принять участие еще одна команда, </w:t>
      </w:r>
      <w:r>
        <w:rPr>
          <w:rFonts w:eastAsia="Times New Roman"/>
          <w:sz w:val="28"/>
          <w:szCs w:val="28"/>
        </w:rPr>
        <w:t xml:space="preserve">в результате чего количество встреч, необходимых для проведения турнира, </w:t>
      </w:r>
      <w:r>
        <w:rPr>
          <w:sz w:val="28"/>
          <w:szCs w:val="28"/>
        </w:rPr>
        <w:t>увеличилось на 20%. Сколько команд участвовало в первенстве?</w:t>
      </w:r>
    </w:p>
    <w:p w:rsidR="00E11257" w:rsidRDefault="00E11257" w:rsidP="00E11257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Сумма нескольких целых чисел равна 100. Может ли сумма кубов этих чисел равняться 800?</w:t>
      </w: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</w:p>
    <w:p w:rsidR="00E11257" w:rsidRPr="005352A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</w:p>
    <w:p w:rsidR="00E11257" w:rsidRPr="005352A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</w:p>
    <w:p w:rsidR="00E11257" w:rsidRPr="00B2216F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</w:p>
    <w:p w:rsidR="00E11257" w:rsidRDefault="005352A7" w:rsidP="00E11257">
      <w:pPr>
        <w:pStyle w:val="a4"/>
        <w:spacing w:line="360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Всероссийская</w:t>
      </w:r>
      <w:r w:rsidR="00E11257">
        <w:rPr>
          <w:rFonts w:eastAsia="Times New Roman"/>
          <w:b/>
          <w:bCs/>
          <w:sz w:val="28"/>
          <w:szCs w:val="28"/>
        </w:rPr>
        <w:t xml:space="preserve"> олимпиада школьников</w:t>
      </w:r>
    </w:p>
    <w:p w:rsidR="00E11257" w:rsidRDefault="00E11257" w:rsidP="00E11257">
      <w:pPr>
        <w:pStyle w:val="a4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тур</w:t>
      </w:r>
    </w:p>
    <w:p w:rsidR="00E11257" w:rsidRDefault="00E11257" w:rsidP="00E11257">
      <w:pPr>
        <w:pStyle w:val="a4"/>
        <w:spacing w:line="360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11 класс</w:t>
      </w: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</w:p>
    <w:p w:rsidR="00E11257" w:rsidRDefault="00E11257" w:rsidP="00E11257">
      <w:pPr>
        <w:pStyle w:val="a4"/>
        <w:numPr>
          <w:ilvl w:val="0"/>
          <w:numId w:val="6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Найдите количество четырехзначных чисел, у которых первая цифра в два раза больше последней.</w:t>
      </w:r>
    </w:p>
    <w:p w:rsidR="00E11257" w:rsidRDefault="00E11257" w:rsidP="00E11257">
      <w:pPr>
        <w:pStyle w:val="a4"/>
        <w:numPr>
          <w:ilvl w:val="0"/>
          <w:numId w:val="6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2012315</wp:posOffset>
            </wp:positionH>
            <wp:positionV relativeFrom="paragraph">
              <wp:posOffset>269875</wp:posOffset>
            </wp:positionV>
            <wp:extent cx="759460" cy="1216660"/>
            <wp:effectExtent l="19050" t="0" r="254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1216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sz w:val="28"/>
          <w:szCs w:val="28"/>
        </w:rPr>
        <w:t>Решите систему уравнений:</w:t>
      </w: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</w:p>
    <w:p w:rsidR="00E11257" w:rsidRDefault="00E11257" w:rsidP="00E11257">
      <w:pPr>
        <w:pStyle w:val="a4"/>
        <w:numPr>
          <w:ilvl w:val="0"/>
          <w:numId w:val="6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велотреке одновременно уходят со старта 5 велосипедистов. Скорость первого </w:t>
      </w:r>
      <w:r>
        <w:rPr>
          <w:sz w:val="28"/>
          <w:szCs w:val="28"/>
        </w:rPr>
        <w:t xml:space="preserve">равна 50 км/час, второго – 40 км/час, третьего – 30 км/час, четвертого – 20 км/час, пятого – 10 км/час. Первый велосипедист считает количество велосипедистов, которых </w:t>
      </w:r>
      <w:r>
        <w:rPr>
          <w:rFonts w:eastAsia="Times New Roman"/>
          <w:sz w:val="28"/>
          <w:szCs w:val="28"/>
        </w:rPr>
        <w:t>он обогнал. Какого велосипедиста он посчитал 21-м?</w:t>
      </w:r>
    </w:p>
    <w:p w:rsidR="00E11257" w:rsidRDefault="00E11257" w:rsidP="00E11257">
      <w:pPr>
        <w:pStyle w:val="a4"/>
        <w:numPr>
          <w:ilvl w:val="0"/>
          <w:numId w:val="6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треугольнике </w:t>
      </w:r>
      <w:r>
        <w:rPr>
          <w:rFonts w:eastAsia="Times New Roman"/>
          <w:i/>
          <w:iCs/>
          <w:sz w:val="28"/>
          <w:szCs w:val="28"/>
        </w:rPr>
        <w:t xml:space="preserve">ABC </w:t>
      </w:r>
      <w:r>
        <w:rPr>
          <w:rFonts w:eastAsia="Times New Roman"/>
          <w:sz w:val="28"/>
          <w:szCs w:val="28"/>
        </w:rPr>
        <w:t xml:space="preserve">проведена высота </w:t>
      </w:r>
      <w:r>
        <w:rPr>
          <w:rFonts w:eastAsia="Times New Roman"/>
          <w:i/>
          <w:iCs/>
          <w:sz w:val="28"/>
          <w:szCs w:val="28"/>
        </w:rPr>
        <w:t xml:space="preserve">BD </w:t>
      </w:r>
      <w:r>
        <w:rPr>
          <w:rFonts w:eastAsia="Times New Roman"/>
          <w:sz w:val="28"/>
          <w:szCs w:val="28"/>
        </w:rPr>
        <w:t xml:space="preserve">(точка </w:t>
      </w:r>
      <w:r>
        <w:rPr>
          <w:rFonts w:eastAsia="Times New Roman"/>
          <w:i/>
          <w:iCs/>
          <w:sz w:val="28"/>
          <w:szCs w:val="28"/>
        </w:rPr>
        <w:t xml:space="preserve">D </w:t>
      </w:r>
      <w:r>
        <w:rPr>
          <w:rFonts w:eastAsia="Times New Roman"/>
          <w:sz w:val="28"/>
          <w:szCs w:val="28"/>
        </w:rPr>
        <w:t xml:space="preserve">лежит на стороне </w:t>
      </w:r>
      <w:r>
        <w:rPr>
          <w:rFonts w:eastAsia="Times New Roman"/>
          <w:i/>
          <w:iCs/>
          <w:sz w:val="28"/>
          <w:szCs w:val="28"/>
        </w:rPr>
        <w:t>AC</w:t>
      </w:r>
      <w:r>
        <w:rPr>
          <w:rFonts w:eastAsia="Times New Roman"/>
          <w:sz w:val="28"/>
          <w:szCs w:val="28"/>
        </w:rPr>
        <w:t xml:space="preserve">). Оказалось, что, </w:t>
      </w:r>
      <w:r>
        <w:rPr>
          <w:rFonts w:eastAsia="Times New Roman"/>
          <w:i/>
          <w:iCs/>
          <w:sz w:val="28"/>
          <w:szCs w:val="28"/>
        </w:rPr>
        <w:t>AB</w:t>
      </w:r>
      <w:r>
        <w:rPr>
          <w:rFonts w:eastAsia="Times New Roman"/>
          <w:sz w:val="28"/>
          <w:szCs w:val="28"/>
        </w:rPr>
        <w:t>=2</w:t>
      </w:r>
      <w:r>
        <w:rPr>
          <w:rFonts w:eastAsia="Times New Roman"/>
          <w:i/>
          <w:iCs/>
          <w:sz w:val="28"/>
          <w:szCs w:val="28"/>
        </w:rPr>
        <w:t xml:space="preserve">CD </w:t>
      </w:r>
      <w:r>
        <w:rPr>
          <w:rFonts w:eastAsia="Times New Roman"/>
          <w:sz w:val="28"/>
          <w:szCs w:val="28"/>
        </w:rPr>
        <w:t xml:space="preserve">и </w:t>
      </w:r>
      <w:r>
        <w:rPr>
          <w:rFonts w:eastAsia="Times New Roman"/>
          <w:i/>
          <w:iCs/>
          <w:sz w:val="28"/>
          <w:szCs w:val="28"/>
        </w:rPr>
        <w:t>CB</w:t>
      </w:r>
      <w:r>
        <w:rPr>
          <w:rFonts w:eastAsia="Times New Roman"/>
          <w:sz w:val="28"/>
          <w:szCs w:val="28"/>
        </w:rPr>
        <w:t>=2</w:t>
      </w:r>
      <w:r>
        <w:rPr>
          <w:rFonts w:eastAsia="Times New Roman"/>
          <w:i/>
          <w:iCs/>
          <w:sz w:val="28"/>
          <w:szCs w:val="28"/>
        </w:rPr>
        <w:t>AD</w:t>
      </w:r>
      <w:r>
        <w:rPr>
          <w:rFonts w:eastAsia="Times New Roman"/>
          <w:sz w:val="28"/>
          <w:szCs w:val="28"/>
        </w:rPr>
        <w:t xml:space="preserve">. Найдите углы треугольника </w:t>
      </w:r>
      <w:r>
        <w:rPr>
          <w:rFonts w:eastAsia="Times New Roman"/>
          <w:i/>
          <w:iCs/>
          <w:sz w:val="28"/>
          <w:szCs w:val="28"/>
        </w:rPr>
        <w:t>ABC</w:t>
      </w:r>
      <w:r>
        <w:rPr>
          <w:rFonts w:eastAsia="Times New Roman"/>
          <w:sz w:val="28"/>
          <w:szCs w:val="28"/>
        </w:rPr>
        <w:t>.</w:t>
      </w:r>
    </w:p>
    <w:p w:rsidR="00E11257" w:rsidRDefault="00E11257" w:rsidP="00E11257">
      <w:pPr>
        <w:pStyle w:val="a4"/>
        <w:numPr>
          <w:ilvl w:val="0"/>
          <w:numId w:val="6"/>
        </w:num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Три товарища играют друг с другом в настольный теннис по следующему </w:t>
      </w:r>
      <w:r>
        <w:rPr>
          <w:sz w:val="28"/>
          <w:szCs w:val="28"/>
        </w:rPr>
        <w:t xml:space="preserve">правилу: проигравший отдыхает в следующей партии. Оказалось, что один из них сыграл 21 партию, другой – 10 партий. А сколько партий сыграл третий из них? </w:t>
      </w:r>
      <w:r>
        <w:rPr>
          <w:rFonts w:eastAsia="Times New Roman"/>
          <w:sz w:val="28"/>
          <w:szCs w:val="28"/>
        </w:rPr>
        <w:t>(Объясните свой ответ).</w:t>
      </w: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</w:p>
    <w:p w:rsidR="00E11257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</w:p>
    <w:p w:rsidR="00E11257" w:rsidRPr="00B2216F" w:rsidRDefault="00E11257" w:rsidP="00E11257">
      <w:pPr>
        <w:pStyle w:val="a4"/>
        <w:spacing w:line="360" w:lineRule="auto"/>
        <w:jc w:val="both"/>
        <w:rPr>
          <w:sz w:val="28"/>
          <w:szCs w:val="28"/>
        </w:rPr>
      </w:pPr>
    </w:p>
    <w:p w:rsidR="0056232F" w:rsidRDefault="0056232F"/>
    <w:sectPr w:rsidR="0056232F" w:rsidSect="00E1125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PGothic">
    <w:altName w:val="Arial Unicode MS"/>
    <w:charset w:val="80"/>
    <w:family w:val="swiss"/>
    <w:pitch w:val="variable"/>
    <w:sig w:usb0="00000000" w:usb1="6AC7FDFB" w:usb2="00000012" w:usb3="00000000" w:csb0="0002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1257"/>
    <w:rsid w:val="00023511"/>
    <w:rsid w:val="005352A7"/>
    <w:rsid w:val="0056232F"/>
    <w:rsid w:val="00D52D2C"/>
    <w:rsid w:val="00E11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епропорциональный текст"/>
    <w:rsid w:val="00E11257"/>
    <w:rPr>
      <w:rFonts w:ascii="Courier New" w:eastAsia="MS PGothic" w:hAnsi="Courier New" w:cs="Courier New"/>
    </w:rPr>
  </w:style>
  <w:style w:type="paragraph" w:styleId="a4">
    <w:name w:val="Body Text"/>
    <w:basedOn w:val="a"/>
    <w:link w:val="a5"/>
    <w:rsid w:val="00E1125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5">
    <w:name w:val="Основной текст Знак"/>
    <w:basedOn w:val="a0"/>
    <w:link w:val="a4"/>
    <w:rsid w:val="00E11257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11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12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problems.ru/show_document.php?id=1433995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1110</Words>
  <Characters>6330</Characters>
  <Application>Microsoft Office Word</Application>
  <DocSecurity>0</DocSecurity>
  <Lines>52</Lines>
  <Paragraphs>14</Paragraphs>
  <ScaleCrop>false</ScaleCrop>
  <Company>Microsoft</Company>
  <LinksUpToDate>false</LinksUpToDate>
  <CharactersWithSpaces>7426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2016-09-03T17:09:00Z</dcterms:created>
  <dcterms:modified xsi:type="dcterms:W3CDTF">2016-09-03T18:25:00Z</dcterms:modified>
</cp:coreProperties>
</file>